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6D6851">
              <w:rPr>
                <w:rFonts w:ascii="Arial" w:hAnsi="Arial" w:cs="Arial"/>
                <w:sz w:val="28"/>
                <w:szCs w:val="28"/>
              </w:rPr>
              <w:t>019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6D6851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6D6851">
              <w:rPr>
                <w:rFonts w:ascii="Arial" w:hAnsi="Arial" w:cs="Arial"/>
                <w:sz w:val="28"/>
                <w:szCs w:val="28"/>
              </w:rPr>
              <w:t>014</w:t>
            </w:r>
            <w:bookmarkStart w:id="0" w:name="_GoBack"/>
            <w:bookmarkEnd w:id="0"/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Pr="00173E6D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A1028D" w:rsidRPr="00A1028D">
        <w:rPr>
          <w:rFonts w:ascii="Arial" w:hAnsi="Arial" w:cs="Arial"/>
          <w:sz w:val="22"/>
          <w:szCs w:val="22"/>
        </w:rPr>
        <w:t xml:space="preserve">Aquisição de solução integrada de segurança de perímetro, que possibilite a visibilidade e controle de tráfego, filtragem de conteúdo Web, prevenção contra ameaças de rede modernas, filtro de dados, VPN e controle granular de banda de rede, compreendendo fornecimento de equipamento e software integrados, </w:t>
      </w:r>
      <w:proofErr w:type="spellStart"/>
      <w:r w:rsidR="00A1028D" w:rsidRPr="00A1028D">
        <w:rPr>
          <w:rFonts w:ascii="Arial" w:hAnsi="Arial" w:cs="Arial"/>
          <w:sz w:val="22"/>
          <w:szCs w:val="22"/>
        </w:rPr>
        <w:t>appliance</w:t>
      </w:r>
      <w:proofErr w:type="spellEnd"/>
      <w:r w:rsidR="00A1028D" w:rsidRPr="00A1028D">
        <w:rPr>
          <w:rFonts w:ascii="Arial" w:hAnsi="Arial" w:cs="Arial"/>
          <w:sz w:val="22"/>
          <w:szCs w:val="22"/>
        </w:rPr>
        <w:t>; serviços de configuração, instalação, transferência de conhecimento, licenciamento, garantia de atualização e funcionamento, conforme especificações contidas no Termo de Referência - Anexo I deste Edital.</w:t>
      </w: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73E6D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73E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174A86" w:rsidRPr="00173E6D">
        <w:rPr>
          <w:rFonts w:ascii="Arial" w:hAnsi="Arial" w:cs="Arial"/>
          <w:b w:val="0"/>
          <w:sz w:val="22"/>
          <w:szCs w:val="22"/>
        </w:rPr>
        <w:t>*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A1028D" w:rsidRDefault="00A1028D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9" w:history="1">
        <w:r w:rsidR="00A1028D" w:rsidRPr="004A261C">
          <w:rPr>
            <w:rStyle w:val="Hyperlink"/>
            <w:rFonts w:ascii="Arial" w:hAnsi="Arial" w:cs="Arial"/>
            <w:sz w:val="22"/>
            <w:szCs w:val="22"/>
          </w:rPr>
          <w:t>kelly@senarms.org.br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10"/>
      <w:headerReference w:type="default" r:id="rId11"/>
      <w:footerReference w:type="default" r:id="rId12"/>
      <w:headerReference w:type="first" r:id="rId13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6D6851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6D6851">
            <w:rPr>
              <w:rFonts w:ascii="Arial" w:hAnsi="Arial" w:cs="Arial"/>
              <w:sz w:val="18"/>
              <w:szCs w:val="20"/>
            </w:rPr>
            <w:t>054/</w:t>
          </w:r>
          <w:r w:rsidR="009E0FA2" w:rsidRPr="009E0FA2">
            <w:rPr>
              <w:rFonts w:ascii="Arial" w:hAnsi="Arial" w:cs="Arial"/>
              <w:sz w:val="18"/>
              <w:szCs w:val="20"/>
            </w:rPr>
            <w:t>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6D6851" w:rsidP="006D6851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>Pregão Presencial</w:t>
          </w:r>
          <w:r w:rsidR="00A94747">
            <w:rPr>
              <w:rFonts w:ascii="Arial" w:hAnsi="Arial" w:cs="Arial"/>
              <w:bCs/>
              <w:sz w:val="18"/>
              <w:szCs w:val="20"/>
            </w:rPr>
            <w:t xml:space="preserve">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>
            <w:rPr>
              <w:rFonts w:ascii="Arial" w:hAnsi="Arial" w:cs="Arial"/>
              <w:bCs/>
              <w:sz w:val="18"/>
              <w:szCs w:val="20"/>
            </w:rPr>
            <w:t>014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A94747" w:rsidP="006D6851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6D6851">
            <w:rPr>
              <w:rFonts w:ascii="Arial" w:hAnsi="Arial" w:cs="Arial"/>
              <w:sz w:val="18"/>
              <w:szCs w:val="20"/>
            </w:rPr>
            <w:t xml:space="preserve">Edital </w:t>
          </w:r>
          <w:r w:rsidR="009E0FA2" w:rsidRPr="006D6851">
            <w:rPr>
              <w:rFonts w:ascii="Arial" w:hAnsi="Arial" w:cs="Arial"/>
              <w:sz w:val="18"/>
              <w:szCs w:val="20"/>
            </w:rPr>
            <w:t xml:space="preserve">nº </w:t>
          </w:r>
          <w:r w:rsidR="00876208" w:rsidRPr="006D6851">
            <w:rPr>
              <w:rFonts w:ascii="Arial" w:hAnsi="Arial" w:cs="Arial"/>
              <w:sz w:val="18"/>
              <w:szCs w:val="20"/>
            </w:rPr>
            <w:t>0</w:t>
          </w:r>
          <w:r w:rsidR="006D6851" w:rsidRPr="006D6851">
            <w:rPr>
              <w:rFonts w:ascii="Arial" w:hAnsi="Arial" w:cs="Arial"/>
              <w:sz w:val="18"/>
              <w:szCs w:val="20"/>
            </w:rPr>
            <w:t>19</w:t>
          </w:r>
          <w:r w:rsidR="00876208" w:rsidRPr="006D6851">
            <w:rPr>
              <w:rFonts w:ascii="Arial" w:hAnsi="Arial" w:cs="Arial"/>
              <w:sz w:val="18"/>
              <w:szCs w:val="20"/>
            </w:rPr>
            <w:t>/</w:t>
          </w:r>
          <w:r w:rsidR="00876208">
            <w:rPr>
              <w:rFonts w:ascii="Arial" w:hAnsi="Arial" w:cs="Arial"/>
              <w:sz w:val="18"/>
              <w:szCs w:val="20"/>
            </w:rPr>
            <w:t>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3B2D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4A91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6851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028D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elly@senarms.org.br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26B13-C34E-4DED-9699-4287AEDE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1329</Characters>
  <Application>Microsoft Office Word</Application>
  <DocSecurity>0</DocSecurity>
  <Lines>11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4</cp:revision>
  <cp:lastPrinted>2016-02-18T16:37:00Z</cp:lastPrinted>
  <dcterms:created xsi:type="dcterms:W3CDTF">2016-05-16T13:37:00Z</dcterms:created>
  <dcterms:modified xsi:type="dcterms:W3CDTF">2016-05-16T13:38:00Z</dcterms:modified>
</cp:coreProperties>
</file>